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1C7AAD">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223E35">
          <w:rPr>
            <w:webHidden/>
          </w:rPr>
          <w:t>3</w:t>
        </w:r>
        <w:r w:rsidR="001F2C0F">
          <w:rPr>
            <w:webHidden/>
          </w:rPr>
          <w:fldChar w:fldCharType="end"/>
        </w:r>
      </w:hyperlink>
    </w:p>
    <w:p w:rsidR="001F2C0F" w:rsidRDefault="00223E35">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Pr>
            <w:webHidden/>
          </w:rPr>
          <w:t>7</w:t>
        </w:r>
        <w:r w:rsidR="001F2C0F">
          <w:rPr>
            <w:webHidden/>
          </w:rPr>
          <w:fldChar w:fldCharType="end"/>
        </w:r>
      </w:hyperlink>
    </w:p>
    <w:p w:rsidR="001F2C0F" w:rsidRDefault="00223E35">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Pr>
            <w:webHidden/>
          </w:rPr>
          <w:t>7</w:t>
        </w:r>
        <w:r w:rsidR="001F2C0F">
          <w:rPr>
            <w:webHidden/>
          </w:rPr>
          <w:fldChar w:fldCharType="end"/>
        </w:r>
      </w:hyperlink>
    </w:p>
    <w:p w:rsidR="001F2C0F" w:rsidRDefault="00223E35">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Pr>
            <w:webHidden/>
          </w:rPr>
          <w:t>10</w:t>
        </w:r>
        <w:r w:rsidR="001F2C0F">
          <w:rPr>
            <w:webHidden/>
          </w:rPr>
          <w:fldChar w:fldCharType="end"/>
        </w:r>
      </w:hyperlink>
    </w:p>
    <w:p w:rsidR="001F2C0F" w:rsidRDefault="00223E35">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223E35">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Pr>
            <w:webHidden/>
          </w:rPr>
          <w:t>13</w:t>
        </w:r>
        <w:r w:rsidR="001F2C0F">
          <w:rPr>
            <w:webHidden/>
          </w:rPr>
          <w:fldChar w:fldCharType="end"/>
        </w:r>
      </w:hyperlink>
    </w:p>
    <w:p w:rsidR="001F2C0F" w:rsidRDefault="00223E35">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Pr>
            <w:webHidden/>
          </w:rPr>
          <w:t>15</w:t>
        </w:r>
        <w:r w:rsidR="001F2C0F">
          <w:rPr>
            <w:webHidden/>
          </w:rPr>
          <w:fldChar w:fldCharType="end"/>
        </w:r>
      </w:hyperlink>
    </w:p>
    <w:p w:rsidR="001F2C0F" w:rsidRDefault="00223E35">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Pr>
            <w:webHidden/>
          </w:rPr>
          <w:t>19</w:t>
        </w:r>
        <w:r w:rsidR="001F2C0F">
          <w:rPr>
            <w:webHidden/>
          </w:rPr>
          <w:fldChar w:fldCharType="end"/>
        </w:r>
      </w:hyperlink>
    </w:p>
    <w:p w:rsidR="001F2C0F" w:rsidRDefault="00223E35">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Pr>
            <w:webHidden/>
          </w:rPr>
          <w:t>21</w:t>
        </w:r>
        <w:r w:rsidR="001F2C0F">
          <w:rPr>
            <w:webHidden/>
          </w:rPr>
          <w:fldChar w:fldCharType="end"/>
        </w:r>
      </w:hyperlink>
    </w:p>
    <w:p w:rsidR="001F2C0F" w:rsidRDefault="00223E35">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Pr>
            <w:webHidden/>
          </w:rPr>
          <w:t>23</w:t>
        </w:r>
        <w:r w:rsidR="001F2C0F">
          <w:rPr>
            <w:webHidden/>
          </w:rPr>
          <w:fldChar w:fldCharType="end"/>
        </w:r>
      </w:hyperlink>
    </w:p>
    <w:p w:rsidR="001F2C0F" w:rsidRDefault="00223E35">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Pr>
            <w:webHidden/>
          </w:rPr>
          <w:t>25</w:t>
        </w:r>
        <w:r w:rsidR="001F2C0F">
          <w:rPr>
            <w:webHidden/>
          </w:rPr>
          <w:fldChar w:fldCharType="end"/>
        </w:r>
      </w:hyperlink>
    </w:p>
    <w:p w:rsidR="001F2C0F" w:rsidRDefault="00223E35">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Pr>
            <w:webHidden/>
          </w:rPr>
          <w:t>27</w:t>
        </w:r>
        <w:r w:rsidR="001F2C0F">
          <w:rPr>
            <w:webHidden/>
          </w:rPr>
          <w:fldChar w:fldCharType="end"/>
        </w:r>
      </w:hyperlink>
    </w:p>
    <w:p w:rsidR="001F2C0F" w:rsidRDefault="00223E35">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sidRPr="007D2BD7">
        <w:rPr>
          <w:b/>
          <w:color w:val="000000"/>
          <w:sz w:val="24"/>
          <w:szCs w:val="24"/>
        </w:rPr>
        <w:t>№</w:t>
      </w:r>
      <w:r w:rsidR="007D2BD7">
        <w:rPr>
          <w:b/>
          <w:color w:val="000000"/>
          <w:sz w:val="24"/>
          <w:szCs w:val="24"/>
        </w:rPr>
        <w:t xml:space="preserve"> </w:t>
      </w:r>
      <w:r w:rsidR="00223E35">
        <w:rPr>
          <w:b/>
          <w:color w:val="000000"/>
          <w:sz w:val="24"/>
          <w:szCs w:val="24"/>
        </w:rPr>
        <w:t>48</w:t>
      </w:r>
      <w:r w:rsidR="007D2BD7">
        <w:rPr>
          <w:b/>
          <w:color w:val="000000"/>
          <w:sz w:val="24"/>
          <w:szCs w:val="24"/>
        </w:rPr>
        <w:t>/19</w:t>
      </w:r>
      <w:r w:rsidR="00D72FAB" w:rsidRPr="007D2BD7">
        <w:rPr>
          <w:b/>
          <w:color w:val="000000"/>
          <w:sz w:val="24"/>
          <w:szCs w:val="24"/>
        </w:rPr>
        <w:t xml:space="preserve"> </w:t>
      </w:r>
      <w:r w:rsidR="00F615D3" w:rsidRPr="007D2BD7">
        <w:rPr>
          <w:b/>
          <w:sz w:val="24"/>
          <w:szCs w:val="24"/>
        </w:rPr>
        <w:t xml:space="preserve">от </w:t>
      </w:r>
      <w:r w:rsidR="00223E35">
        <w:rPr>
          <w:b/>
          <w:sz w:val="24"/>
          <w:szCs w:val="24"/>
        </w:rPr>
        <w:t>02.10</w:t>
      </w:r>
      <w:r w:rsidR="007D2BD7">
        <w:rPr>
          <w:b/>
          <w:sz w:val="24"/>
          <w:szCs w:val="24"/>
        </w:rPr>
        <w:t xml:space="preserve">.2019 </w:t>
      </w:r>
      <w:r w:rsidR="00F615D3" w:rsidRPr="007D2BD7">
        <w:rPr>
          <w:b/>
          <w:sz w:val="24"/>
          <w:szCs w:val="24"/>
        </w:rPr>
        <w:t>г</w:t>
      </w:r>
      <w:r w:rsidR="00F615D3" w:rsidRPr="007D2BD7">
        <w:rPr>
          <w:sz w:val="24"/>
          <w:szCs w:val="24"/>
        </w:rPr>
        <w:t>.</w:t>
      </w:r>
      <w:r w:rsidRPr="007D2BD7">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223E35" w:rsidP="00ED76F5">
            <w:pPr>
              <w:autoSpaceDE w:val="0"/>
              <w:autoSpaceDN w:val="0"/>
              <w:adjustRightInd w:val="0"/>
              <w:spacing w:line="276" w:lineRule="auto"/>
              <w:ind w:right="-72" w:firstLine="0"/>
              <w:jc w:val="left"/>
              <w:rPr>
                <w:bCs/>
                <w:sz w:val="24"/>
                <w:szCs w:val="24"/>
              </w:rPr>
            </w:pPr>
            <w:r>
              <w:rPr>
                <w:bCs/>
                <w:sz w:val="24"/>
                <w:szCs w:val="24"/>
              </w:rPr>
              <w:t>Запасные части к насосам ПГУ</w:t>
            </w:r>
            <w:r w:rsidR="002F12AA">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223E35">
            <w:pPr>
              <w:tabs>
                <w:tab w:val="left" w:pos="386"/>
              </w:tabs>
              <w:spacing w:line="276" w:lineRule="auto"/>
              <w:ind w:firstLine="0"/>
              <w:jc w:val="left"/>
              <w:rPr>
                <w:sz w:val="24"/>
                <w:szCs w:val="24"/>
                <w:lang w:eastAsia="en-US"/>
              </w:rPr>
            </w:pPr>
            <w:r w:rsidRPr="00A57A64">
              <w:rPr>
                <w:sz w:val="24"/>
                <w:szCs w:val="24"/>
                <w:lang w:eastAsia="en-US"/>
              </w:rPr>
              <w:t xml:space="preserve">Дата публикации </w:t>
            </w:r>
            <w:r w:rsidRPr="007D2BD7">
              <w:rPr>
                <w:sz w:val="24"/>
                <w:szCs w:val="24"/>
                <w:lang w:eastAsia="en-US"/>
              </w:rPr>
              <w:t>Уведомления:</w:t>
            </w:r>
            <w:r w:rsidR="00D92B0A" w:rsidRPr="007D2BD7">
              <w:rPr>
                <w:sz w:val="24"/>
                <w:szCs w:val="24"/>
                <w:lang w:eastAsia="en-US"/>
              </w:rPr>
              <w:t xml:space="preserve"> </w:t>
            </w:r>
            <w:r w:rsidR="00223E35">
              <w:rPr>
                <w:sz w:val="24"/>
                <w:szCs w:val="24"/>
                <w:lang w:eastAsia="en-US"/>
              </w:rPr>
              <w:t>02</w:t>
            </w:r>
            <w:r w:rsidR="007D2BD7">
              <w:rPr>
                <w:sz w:val="24"/>
                <w:szCs w:val="24"/>
                <w:lang w:eastAsia="en-US"/>
              </w:rPr>
              <w:t>.</w:t>
            </w:r>
            <w:r w:rsidR="00223E35">
              <w:rPr>
                <w:sz w:val="24"/>
                <w:szCs w:val="24"/>
                <w:lang w:eastAsia="en-US"/>
              </w:rPr>
              <w:t>10</w:t>
            </w:r>
            <w:r w:rsidR="007D2BD7">
              <w:rPr>
                <w:sz w:val="24"/>
                <w:szCs w:val="24"/>
                <w:lang w:eastAsia="en-US"/>
              </w:rPr>
              <w:t xml:space="preserve">.2019 </w:t>
            </w:r>
            <w:r w:rsidRPr="007D2BD7">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:00 час. местного времени Организатора (часовой пояс 3, MSK+</w:t>
            </w:r>
            <w:r w:rsidR="000A39F7" w:rsidRPr="007D2BD7">
              <w:rPr>
                <w:sz w:val="24"/>
                <w:szCs w:val="24"/>
                <w:lang w:eastAsia="en-US"/>
              </w:rPr>
              <w:t>2) «</w:t>
            </w:r>
            <w:r w:rsidR="00223E35">
              <w:rPr>
                <w:sz w:val="24"/>
                <w:szCs w:val="24"/>
                <w:lang w:eastAsia="en-US"/>
              </w:rPr>
              <w:t>10</w:t>
            </w:r>
            <w:r w:rsidR="000A39F7" w:rsidRPr="007D2BD7">
              <w:rPr>
                <w:sz w:val="24"/>
                <w:szCs w:val="24"/>
                <w:lang w:eastAsia="en-US"/>
              </w:rPr>
              <w:t xml:space="preserve">» </w:t>
            </w:r>
            <w:r w:rsidR="00223E35">
              <w:rPr>
                <w:sz w:val="24"/>
                <w:szCs w:val="24"/>
                <w:lang w:eastAsia="en-US"/>
              </w:rPr>
              <w:t>октября</w:t>
            </w:r>
            <w:r w:rsidR="000A39F7" w:rsidRPr="007D2BD7">
              <w:rPr>
                <w:sz w:val="24"/>
                <w:szCs w:val="24"/>
                <w:lang w:eastAsia="en-US"/>
              </w:rPr>
              <w:t xml:space="preserve"> 201</w:t>
            </w:r>
            <w:r w:rsidR="007D2BD7">
              <w:rPr>
                <w:sz w:val="24"/>
                <w:szCs w:val="24"/>
                <w:lang w:eastAsia="en-US"/>
              </w:rPr>
              <w:t>9</w:t>
            </w:r>
            <w:r w:rsidR="00A44293" w:rsidRPr="007D2BD7">
              <w:rPr>
                <w:sz w:val="24"/>
                <w:szCs w:val="24"/>
                <w:lang w:eastAsia="en-US"/>
              </w:rPr>
              <w:t xml:space="preserve"> </w:t>
            </w:r>
            <w:r w:rsidR="000A39F7" w:rsidRPr="007D2BD7">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w:t>
            </w:r>
            <w:r w:rsidRPr="004747FE">
              <w:lastRenderedPageBreak/>
              <w:t>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547260" w:rsidRPr="001C7AAD">
                <w:rPr>
                  <w:rStyle w:val="af2"/>
                  <w:sz w:val="24"/>
                  <w:szCs w:val="24"/>
                </w:rPr>
                <w:t>http://www.unipro.energy/purchase/accreditation/</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223E35"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223E35">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223E35">
        <w:rPr>
          <w:color w:val="000000"/>
          <w:sz w:val="24"/>
          <w:szCs w:val="24"/>
        </w:rPr>
        <w:t>48</w:t>
      </w:r>
      <w:r w:rsidR="00CA2C69" w:rsidRPr="007D2BD7">
        <w:rPr>
          <w:color w:val="000000"/>
          <w:sz w:val="24"/>
          <w:szCs w:val="24"/>
        </w:rPr>
        <w:t>/1</w:t>
      </w:r>
      <w:r w:rsidR="004C32B1">
        <w:rPr>
          <w:color w:val="000000"/>
          <w:sz w:val="24"/>
          <w:szCs w:val="24"/>
        </w:rPr>
        <w:t>9</w:t>
      </w:r>
      <w:r w:rsidR="00055407" w:rsidRPr="007D2BD7">
        <w:rPr>
          <w:color w:val="000000"/>
          <w:sz w:val="24"/>
          <w:szCs w:val="24"/>
        </w:rPr>
        <w:t xml:space="preserve"> </w:t>
      </w:r>
      <w:r w:rsidR="00FA4DD6" w:rsidRPr="007D2BD7">
        <w:rPr>
          <w:color w:val="000000"/>
          <w:sz w:val="24"/>
          <w:szCs w:val="24"/>
        </w:rPr>
        <w:t>«</w:t>
      </w:r>
      <w:r w:rsidR="00223E35">
        <w:rPr>
          <w:color w:val="000000"/>
          <w:sz w:val="24"/>
          <w:szCs w:val="24"/>
        </w:rPr>
        <w:t>02</w:t>
      </w:r>
      <w:r w:rsidR="00FA4DD6" w:rsidRPr="007D2BD7">
        <w:rPr>
          <w:color w:val="000000"/>
          <w:sz w:val="24"/>
          <w:szCs w:val="24"/>
        </w:rPr>
        <w:t>»</w:t>
      </w:r>
      <w:r w:rsidR="005306D6" w:rsidRPr="007D2BD7">
        <w:rPr>
          <w:color w:val="000000"/>
          <w:sz w:val="24"/>
          <w:szCs w:val="24"/>
        </w:rPr>
        <w:t xml:space="preserve"> </w:t>
      </w:r>
      <w:r w:rsidR="00223E35">
        <w:rPr>
          <w:color w:val="000000"/>
          <w:sz w:val="24"/>
          <w:szCs w:val="24"/>
        </w:rPr>
        <w:t>октября</w:t>
      </w:r>
      <w:bookmarkStart w:id="16" w:name="_GoBack"/>
      <w:bookmarkEnd w:id="16"/>
      <w:r w:rsidR="00E6040E" w:rsidRPr="007D2BD7">
        <w:rPr>
          <w:color w:val="000000"/>
          <w:sz w:val="24"/>
          <w:szCs w:val="24"/>
        </w:rPr>
        <w:t xml:space="preserve"> </w:t>
      </w:r>
      <w:r w:rsidR="00F822D6" w:rsidRPr="007D2BD7">
        <w:rPr>
          <w:color w:val="000000"/>
          <w:sz w:val="24"/>
          <w:szCs w:val="24"/>
        </w:rPr>
        <w:t>2</w:t>
      </w:r>
      <w:r w:rsidR="005306D6" w:rsidRPr="007D2BD7">
        <w:rPr>
          <w:color w:val="000000"/>
          <w:sz w:val="24"/>
          <w:szCs w:val="24"/>
        </w:rPr>
        <w:t>01</w:t>
      </w:r>
      <w:r w:rsidR="007D2BD7">
        <w:rPr>
          <w:color w:val="000000"/>
          <w:sz w:val="24"/>
          <w:szCs w:val="24"/>
        </w:rPr>
        <w:t>9</w:t>
      </w:r>
      <w:r w:rsidR="005306D6" w:rsidRPr="007D2BD7">
        <w:rPr>
          <w:color w:val="000000"/>
          <w:sz w:val="24"/>
          <w:szCs w:val="24"/>
        </w:rPr>
        <w:t xml:space="preserve"> </w:t>
      </w:r>
      <w:r w:rsidR="00055407" w:rsidRPr="007D2BD7">
        <w:rPr>
          <w:color w:val="000000"/>
          <w:sz w:val="24"/>
          <w:szCs w:val="24"/>
        </w:rPr>
        <w:t>г.</w:t>
      </w:r>
      <w:r w:rsidR="00D20281" w:rsidRPr="007D2BD7">
        <w:rPr>
          <w:color w:val="000000"/>
          <w:sz w:val="24"/>
          <w:szCs w:val="24"/>
        </w:rPr>
        <w:t>,</w:t>
      </w:r>
      <w:r w:rsidR="00055407" w:rsidRPr="007D2BD7">
        <w:rPr>
          <w:color w:val="000000"/>
          <w:sz w:val="24"/>
          <w:szCs w:val="24"/>
        </w:rPr>
        <w:t xml:space="preserve"> </w:t>
      </w:r>
      <w:r w:rsidR="00D86125" w:rsidRPr="007D2BD7">
        <w:rPr>
          <w:color w:val="000000"/>
          <w:sz w:val="24"/>
          <w:szCs w:val="24"/>
        </w:rPr>
        <w:t xml:space="preserve">а также </w:t>
      </w:r>
      <w:r w:rsidR="00055407" w:rsidRPr="007D2BD7">
        <w:rPr>
          <w:color w:val="000000"/>
          <w:sz w:val="24"/>
          <w:szCs w:val="24"/>
        </w:rPr>
        <w:t>Документацию</w:t>
      </w:r>
      <w:r w:rsidR="00055407" w:rsidRPr="007D2BD7">
        <w:rPr>
          <w:sz w:val="24"/>
          <w:szCs w:val="24"/>
        </w:rPr>
        <w:t xml:space="preserve"> по запросу предложений</w:t>
      </w:r>
      <w:r w:rsidR="00D20281" w:rsidRPr="007D2BD7">
        <w:rPr>
          <w:sz w:val="24"/>
          <w:szCs w:val="24"/>
        </w:rPr>
        <w:t xml:space="preserve"> (далее</w:t>
      </w:r>
      <w:r w:rsidR="00141345" w:rsidRPr="007D2BD7">
        <w:rPr>
          <w:sz w:val="24"/>
          <w:szCs w:val="24"/>
        </w:rPr>
        <w:t xml:space="preserve"> </w:t>
      </w:r>
      <w:r w:rsidR="00D20281" w:rsidRPr="007D2BD7">
        <w:rPr>
          <w:sz w:val="24"/>
          <w:szCs w:val="24"/>
        </w:rPr>
        <w:t xml:space="preserve">- </w:t>
      </w:r>
      <w:r w:rsidR="00D20281" w:rsidRPr="007D2BD7">
        <w:rPr>
          <w:i/>
          <w:sz w:val="24"/>
          <w:szCs w:val="24"/>
        </w:rPr>
        <w:t>Документация</w:t>
      </w:r>
      <w:r w:rsidR="00D20281" w:rsidRPr="007D2BD7">
        <w:rPr>
          <w:sz w:val="24"/>
          <w:szCs w:val="24"/>
        </w:rPr>
        <w:t>)</w:t>
      </w:r>
      <w:r w:rsidR="00055407" w:rsidRPr="007D2BD7">
        <w:rPr>
          <w:sz w:val="24"/>
          <w:szCs w:val="24"/>
        </w:rPr>
        <w:t xml:space="preserve">, </w:t>
      </w:r>
      <w:r w:rsidR="00D20281" w:rsidRPr="007D2BD7">
        <w:rPr>
          <w:sz w:val="24"/>
          <w:szCs w:val="24"/>
        </w:rPr>
        <w:t>вклю</w:t>
      </w:r>
      <w:r w:rsidR="00141345" w:rsidRPr="007D2BD7">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и в соответствии с</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223E35" w:rsidRPr="00223E35">
        <w:rPr>
          <w:color w:val="000000"/>
          <w:sz w:val="24"/>
          <w:szCs w:val="24"/>
        </w:rPr>
        <w:t>Анкета Участника (форма 5</w:t>
      </w:r>
      <w:r w:rsidR="00223E35" w:rsidRPr="00223E35">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223E35" w:rsidRPr="00223E35">
        <w:rPr>
          <w:color w:val="000000"/>
          <w:sz w:val="24"/>
          <w:szCs w:val="24"/>
        </w:rPr>
        <w:t>Справка о перечне и годовых объемах выполнения аналогичных договоров (форма 6</w:t>
      </w:r>
      <w:r w:rsidR="00223E35" w:rsidRPr="00223E35">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223E35">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8CF" w:rsidRDefault="005308CF">
      <w:r>
        <w:separator/>
      </w:r>
    </w:p>
  </w:endnote>
  <w:endnote w:type="continuationSeparator" w:id="0">
    <w:p w:rsidR="005308CF" w:rsidRDefault="0053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223E35">
          <w:rPr>
            <w:noProof/>
          </w:rPr>
          <w:t>6</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8CF" w:rsidRDefault="005308CF">
      <w:r>
        <w:separator/>
      </w:r>
    </w:p>
  </w:footnote>
  <w:footnote w:type="continuationSeparator" w:id="0">
    <w:p w:rsidR="005308CF" w:rsidRDefault="0053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AAD"/>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3E35"/>
    <w:rsid w:val="00224C8D"/>
    <w:rsid w:val="002254C0"/>
    <w:rsid w:val="00225A43"/>
    <w:rsid w:val="00225D6C"/>
    <w:rsid w:val="00225FD1"/>
    <w:rsid w:val="002260E0"/>
    <w:rsid w:val="00227228"/>
    <w:rsid w:val="00227CA9"/>
    <w:rsid w:val="00230211"/>
    <w:rsid w:val="00231442"/>
    <w:rsid w:val="002316D5"/>
    <w:rsid w:val="00231C89"/>
    <w:rsid w:val="00232EAB"/>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2B1"/>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BD7"/>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72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6F5"/>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952AA1E"/>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accredita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A62C49-635B-467C-B768-82D7D3A9F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28</Pages>
  <Words>4553</Words>
  <Characters>25956</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30449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53</cp:revision>
  <cp:lastPrinted>2019-10-02T05:43:00Z</cp:lastPrinted>
  <dcterms:created xsi:type="dcterms:W3CDTF">2015-11-05T11:44:00Z</dcterms:created>
  <dcterms:modified xsi:type="dcterms:W3CDTF">2019-10-02T05:43:00Z</dcterms:modified>
</cp:coreProperties>
</file>